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B65877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B65877" w:rsidRDefault="00430D4C" w:rsidP="00430D4C">
      <w:pPr>
        <w:spacing w:after="0"/>
        <w:jc w:val="right"/>
        <w:rPr>
          <w:rFonts w:ascii="Times New Roman" w:hAnsi="Times New Roman"/>
        </w:rPr>
      </w:pPr>
      <w:r w:rsidRPr="008C1FA0">
        <w:rPr>
          <w:rFonts w:ascii="Times New Roman" w:hAnsi="Times New Roman"/>
          <w:lang w:val="en-US"/>
        </w:rPr>
        <w:t>«_____»________________20</w:t>
      </w:r>
      <w:r w:rsidR="00B63AC3" w:rsidRPr="008C1FA0">
        <w:rPr>
          <w:rFonts w:ascii="Times New Roman" w:hAnsi="Times New Roman"/>
          <w:lang w:val="en-US"/>
        </w:rPr>
        <w:t>2</w:t>
      </w:r>
      <w:r w:rsidR="00B65877">
        <w:rPr>
          <w:rFonts w:ascii="Times New Roman" w:hAnsi="Times New Roman"/>
        </w:rPr>
        <w:t>1</w:t>
      </w:r>
    </w:p>
    <w:p w:rsidR="00430D4C" w:rsidRPr="008C1FA0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8C1FA0">
        <w:rPr>
          <w:rFonts w:ascii="Times New Roman" w:hAnsi="Times New Roman"/>
          <w:sz w:val="24"/>
          <w:szCs w:val="24"/>
        </w:rPr>
        <w:t>ул</w:t>
      </w:r>
      <w:proofErr w:type="gramStart"/>
      <w:r w:rsidR="008C1FA0">
        <w:rPr>
          <w:rFonts w:ascii="Times New Roman" w:hAnsi="Times New Roman"/>
          <w:sz w:val="24"/>
          <w:szCs w:val="24"/>
        </w:rPr>
        <w:t>.Л</w:t>
      </w:r>
      <w:proofErr w:type="gramEnd"/>
      <w:r w:rsidR="008C1FA0">
        <w:rPr>
          <w:rFonts w:ascii="Times New Roman" w:hAnsi="Times New Roman"/>
          <w:sz w:val="24"/>
          <w:szCs w:val="24"/>
        </w:rPr>
        <w:t>уговая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8D1FC8">
        <w:rPr>
          <w:rFonts w:ascii="Times New Roman" w:hAnsi="Times New Roman"/>
          <w:sz w:val="24"/>
          <w:szCs w:val="24"/>
        </w:rPr>
        <w:t>1</w:t>
      </w:r>
      <w:r w:rsidR="008C1FA0">
        <w:rPr>
          <w:rFonts w:ascii="Times New Roman" w:hAnsi="Times New Roman"/>
          <w:sz w:val="24"/>
          <w:szCs w:val="24"/>
        </w:rPr>
        <w:t>б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</w:t>
      </w:r>
      <w:r w:rsidR="008C1FA0">
        <w:rPr>
          <w:rFonts w:ascii="Times New Roman" w:hAnsi="Times New Roman"/>
          <w:sz w:val="24"/>
          <w:szCs w:val="24"/>
        </w:rPr>
        <w:t>77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AF1082">
        <w:rPr>
          <w:rFonts w:ascii="Times New Roman" w:hAnsi="Times New Roman"/>
          <w:sz w:val="24"/>
          <w:szCs w:val="24"/>
        </w:rPr>
        <w:t>30%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8D1FC8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2</w:t>
      </w:r>
      <w:r w:rsidR="008C1FA0">
        <w:rPr>
          <w:rFonts w:ascii="Times New Roman" w:hAnsi="Times New Roman"/>
          <w:sz w:val="24"/>
          <w:szCs w:val="24"/>
        </w:rPr>
        <w:t>4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8C1FA0">
        <w:rPr>
          <w:rFonts w:ascii="Times New Roman" w:hAnsi="Times New Roman"/>
          <w:sz w:val="24"/>
          <w:szCs w:val="24"/>
          <w:u w:val="single"/>
        </w:rPr>
        <w:t>4178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8C1FA0">
        <w:rPr>
          <w:rFonts w:ascii="Times New Roman" w:hAnsi="Times New Roman"/>
          <w:sz w:val="24"/>
          <w:szCs w:val="24"/>
          <w:u w:val="single"/>
        </w:rPr>
        <w:t>1036,8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8C1FA0">
        <w:rPr>
          <w:rFonts w:ascii="Times New Roman" w:hAnsi="Times New Roman"/>
          <w:sz w:val="24"/>
          <w:szCs w:val="24"/>
          <w:u w:val="single"/>
        </w:rPr>
        <w:t>686,5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8C1FA0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8C1FA0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8C1FA0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8C1FA0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хорошие</w:t>
            </w: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8C1FA0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8C1FA0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8C1FA0" w:rsidP="008C1FA0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7B1EA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8C1FA0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675D23">
            <w:pPr>
              <w:spacing w:after="0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C1FA0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колы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местами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стертость</w:t>
            </w: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8C1FA0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Рассохлись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незнач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8C1FA0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8C1FA0"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8C1FA0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8C1FA0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8C1FA0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B65877">
        <w:rPr>
          <w:rFonts w:ascii="Times New Roman" w:hAnsi="Times New Roman"/>
          <w:sz w:val="24"/>
          <w:szCs w:val="24"/>
        </w:rPr>
        <w:t>ачальник</w:t>
      </w:r>
      <w:bookmarkStart w:id="0" w:name="_GoBack"/>
      <w:bookmarkEnd w:id="0"/>
      <w:r w:rsidR="00AA5F3D">
        <w:rPr>
          <w:rFonts w:ascii="Times New Roman" w:hAnsi="Times New Roman"/>
          <w:sz w:val="24"/>
          <w:szCs w:val="24"/>
        </w:rPr>
        <w:t xml:space="preserve"> отдела ЖКХ Администрации г.Суджи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B65877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  <w:proofErr w:type="spellEnd"/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B658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B65877">
              <w:rPr>
                <w:rFonts w:ascii="Times New Roman" w:hAnsi="Times New Roman"/>
                <w:sz w:val="24"/>
                <w:szCs w:val="24"/>
              </w:rPr>
              <w:t>1</w:t>
            </w:r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4F3D8B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C1FA0"/>
    <w:rsid w:val="008D1FC8"/>
    <w:rsid w:val="008D4AFF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F1082"/>
    <w:rsid w:val="00B44A5F"/>
    <w:rsid w:val="00B45BB9"/>
    <w:rsid w:val="00B63AC3"/>
    <w:rsid w:val="00B652C6"/>
    <w:rsid w:val="00B65877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C197A-DE1B-46BF-9DDA-D157D8D69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20</cp:revision>
  <cp:lastPrinted>2020-12-15T08:46:00Z</cp:lastPrinted>
  <dcterms:created xsi:type="dcterms:W3CDTF">2020-12-15T10:58:00Z</dcterms:created>
  <dcterms:modified xsi:type="dcterms:W3CDTF">2021-02-15T10:39:00Z</dcterms:modified>
</cp:coreProperties>
</file>